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DB46FB" w:rsidRDefault="00CA5DAA" w:rsidP="00C10CFC">
      <w:pPr>
        <w:ind w:left="6379" w:right="706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DB46FB" w:rsidRDefault="000305F5" w:rsidP="00617EA7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C10CFC" w:rsidRDefault="00C10CFC" w:rsidP="00617EA7">
      <w:pPr>
        <w:ind w:left="6379" w:right="-2"/>
        <w:jc w:val="both"/>
        <w:rPr>
          <w:rFonts w:ascii="Times New Roman" w:hAnsi="Times New Roman"/>
          <w:bCs/>
          <w:sz w:val="24"/>
          <w:lang w:val="en-US"/>
        </w:rPr>
      </w:pPr>
      <w:r w:rsidRPr="00DB46FB">
        <w:rPr>
          <w:rFonts w:ascii="Times New Roman" w:hAnsi="Times New Roman"/>
          <w:sz w:val="24"/>
          <w:lang w:val="uk-UA"/>
        </w:rPr>
        <w:t>від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Pr="00530E96">
        <w:rPr>
          <w:rFonts w:ascii="Times New Roman" w:hAnsi="Times New Roman"/>
          <w:bCs/>
          <w:sz w:val="24"/>
        </w:rPr>
        <w:t>19.09.</w:t>
      </w:r>
      <w:r w:rsidRPr="00C10CFC">
        <w:rPr>
          <w:rFonts w:ascii="Times New Roman" w:hAnsi="Times New Roman"/>
          <w:bCs/>
          <w:sz w:val="24"/>
        </w:rPr>
        <w:t>2023</w:t>
      </w:r>
      <w:r>
        <w:rPr>
          <w:rFonts w:ascii="Times New Roman" w:hAnsi="Times New Roman"/>
          <w:bCs/>
          <w:sz w:val="24"/>
          <w:lang w:val="en-US"/>
        </w:rPr>
        <w:t>p</w:t>
      </w:r>
      <w:r w:rsidRPr="00C10CFC">
        <w:rPr>
          <w:rFonts w:ascii="Times New Roman" w:hAnsi="Times New Roman"/>
          <w:bCs/>
          <w:sz w:val="24"/>
        </w:rPr>
        <w:t xml:space="preserve">. </w:t>
      </w:r>
    </w:p>
    <w:p w:rsidR="00617EA7" w:rsidRPr="00483966" w:rsidRDefault="00C10CFC" w:rsidP="00617EA7">
      <w:pPr>
        <w:ind w:left="6379" w:right="-2"/>
        <w:jc w:val="both"/>
        <w:rPr>
          <w:rFonts w:ascii="Times New Roman" w:hAnsi="Times New Roman"/>
          <w:bCs/>
          <w:sz w:val="24"/>
          <w:lang w:val="uk-UA"/>
        </w:rPr>
      </w:pPr>
      <w:r w:rsidRPr="00BB001B">
        <w:rPr>
          <w:rFonts w:ascii="Times New Roman" w:hAnsi="Times New Roman"/>
          <w:bCs/>
          <w:sz w:val="24"/>
          <w:lang w:val="uk-UA"/>
        </w:rPr>
        <w:t xml:space="preserve">№ </w:t>
      </w:r>
      <w:r w:rsidRPr="00C10CFC">
        <w:rPr>
          <w:rFonts w:ascii="Times New Roman" w:hAnsi="Times New Roman"/>
          <w:bCs/>
          <w:sz w:val="24"/>
        </w:rPr>
        <w:t>1211-43/</w:t>
      </w:r>
      <w:r>
        <w:rPr>
          <w:rFonts w:ascii="Times New Roman" w:hAnsi="Times New Roman"/>
          <w:bCs/>
          <w:sz w:val="24"/>
          <w:lang w:val="en-US"/>
        </w:rPr>
        <w:t>VIII</w:t>
      </w:r>
    </w:p>
    <w:p w:rsidR="0066574B" w:rsidRPr="00E72F72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ЗАХОДИ</w:t>
      </w:r>
    </w:p>
    <w:p w:rsidR="0066574B" w:rsidRPr="00E72F72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E72F72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для  проведення оплачуваних громадських робіт</w:t>
      </w:r>
    </w:p>
    <w:p w:rsidR="0066574B" w:rsidRPr="00E72F72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E72F7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 </w:t>
      </w:r>
      <w:r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м. Павлограді на 20</w:t>
      </w:r>
      <w:r w:rsidR="004D4E8B"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23</w:t>
      </w:r>
      <w:r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-20</w:t>
      </w:r>
      <w:r w:rsidR="00FC6BB4"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4D4E8B"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Pr="00E72F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роки</w:t>
      </w:r>
    </w:p>
    <w:p w:rsidR="000401A3" w:rsidRPr="00E72F72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/>
      </w:tblPr>
      <w:tblGrid>
        <w:gridCol w:w="1302"/>
        <w:gridCol w:w="1701"/>
        <w:gridCol w:w="1276"/>
        <w:gridCol w:w="1276"/>
        <w:gridCol w:w="1276"/>
        <w:gridCol w:w="1275"/>
        <w:gridCol w:w="1867"/>
      </w:tblGrid>
      <w:tr w:rsidR="00A14FE4" w:rsidRPr="00E72F72" w:rsidTr="00CD7BF2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E72F72" w:rsidTr="00CD7BF2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A14FE4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4D4E8B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C10CFC" w:rsidTr="00CD7BF2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4D4E8B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="00EA54AB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Павлоградська філія Дніпропетровського обласного центру зайнятості, </w:t>
            </w: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E72F72" w:rsidRDefault="00C42380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4"/>
                <w:lang w:val="uk-UA"/>
              </w:rPr>
              <w:t>259541,02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C42380" w:rsidRPr="00E72F72" w:rsidRDefault="005C0FA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129770,51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C42380" w:rsidP="00E41973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129770,51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4F1D79" w:rsidRDefault="004F1D79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700612,00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E72F72" w:rsidRDefault="004F1D79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350306</w:t>
            </w:r>
            <w:r w:rsidR="00C70A1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4F1D79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350306</w:t>
            </w:r>
            <w:r w:rsidR="00C70A1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,00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735642,00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483966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  <w:p w:rsidR="00A14FE4" w:rsidRPr="00E72F72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1695795,02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847897,51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483966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847897,51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C920DA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Забезпечення додаткової соціальної підтримки та тимчасової зайнятості осіб, які шукають роботу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="00F51D13" w:rsidRPr="00E72F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1D13" w:rsidRPr="00E72F72">
              <w:rPr>
                <w:rFonts w:ascii="Times New Roman" w:hAnsi="Times New Roman"/>
                <w:sz w:val="24"/>
                <w:lang w:val="uk-UA"/>
              </w:rPr>
              <w:t>Залучення зареєстрованих безробітних осіб до громадських та інших робіт тимчасового характеру</w:t>
            </w:r>
            <w:r w:rsidRPr="00E72F72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r w:rsidR="00C920DA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С</w:t>
            </w:r>
            <w:r w:rsidR="00C920DA" w:rsidRPr="00E72F72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творення тимчасових робочих місць і вирішення проблеми дефіциту робочої сили.</w:t>
            </w:r>
          </w:p>
        </w:tc>
      </w:tr>
      <w:tr w:rsidR="00A14FE4" w:rsidRPr="00E72F72" w:rsidTr="00905BBB">
        <w:trPr>
          <w:trHeight w:val="52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905BBB">
            <w:pPr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4D4E8B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E72F72" w:rsidRDefault="004D4E8B" w:rsidP="00936F7A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соціального захисту населення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387" w:rsidRPr="00E72F72" w:rsidRDefault="00C42380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C70A17" w:rsidRDefault="00C70A17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E72F72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D4E8B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E72F72" w:rsidRDefault="004D4E8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E72F72" w:rsidRDefault="00C42380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C70A17" w:rsidRDefault="00C70A17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E72F72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E72F72" w:rsidRDefault="00905BB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E72F72" w:rsidRDefault="0058033C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C70A17" w:rsidRDefault="00C70A17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E72F72" w:rsidRDefault="00483966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E72F72" w:rsidRDefault="00905BB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E27D8" w:rsidRPr="00E72F72" w:rsidTr="00DE27D8">
        <w:trPr>
          <w:trHeight w:val="75"/>
          <w:jc w:val="center"/>
        </w:trPr>
        <w:tc>
          <w:tcPr>
            <w:tcW w:w="99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27D8" w:rsidRPr="00E72F72" w:rsidRDefault="00DE27D8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E72F72" w:rsidRDefault="00C42380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4"/>
                <w:lang w:val="uk-UA"/>
              </w:rPr>
              <w:t>259541,02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E72F72" w:rsidRDefault="004F1D79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700612,00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1695795,02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E72F72" w:rsidRDefault="00C42380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129770,51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E72F72" w:rsidRDefault="004F1D79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350306,00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847897,51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E72F72" w:rsidRDefault="00905BBB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E72F72" w:rsidRDefault="00C42380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129770,51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E72F72" w:rsidRDefault="004F1D79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350306,00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E72F72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847897,51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E72F72" w:rsidRDefault="00905BBB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152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E72F72" w:rsidRDefault="00A14FE4" w:rsidP="00905BBB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E72F72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E72F72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КП</w:t>
            </w:r>
            <w:proofErr w:type="spellEnd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«Спеціалізована Агенція Ритуал»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72F72">
              <w:rPr>
                <w:rFonts w:ascii="Times New Roman" w:hAnsi="Times New Roman"/>
                <w:bCs/>
                <w:sz w:val="24"/>
                <w:lang w:val="uk-UA"/>
              </w:rPr>
              <w:t>259541,02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lang w:val="uk-UA"/>
              </w:rPr>
              <w:t>700612,00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483966" w:rsidRDefault="00483966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83966">
              <w:rPr>
                <w:rFonts w:ascii="Times New Roman" w:hAnsi="Times New Roman"/>
                <w:sz w:val="22"/>
                <w:szCs w:val="22"/>
                <w:lang w:val="uk-UA"/>
              </w:rPr>
              <w:t>1695795,02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129770,51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350306,00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483966" w:rsidRDefault="00483966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83966">
              <w:rPr>
                <w:rFonts w:ascii="Times New Roman" w:hAnsi="Times New Roman"/>
                <w:sz w:val="22"/>
                <w:szCs w:val="22"/>
                <w:lang w:val="uk-UA"/>
              </w:rPr>
              <w:t>847897,51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483966">
        <w:trPr>
          <w:trHeight w:val="155"/>
          <w:jc w:val="center"/>
        </w:trPr>
        <w:tc>
          <w:tcPr>
            <w:tcW w:w="30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129770,51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350306,00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E72F72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483966" w:rsidRDefault="00483966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83966">
              <w:rPr>
                <w:rFonts w:ascii="Times New Roman" w:hAnsi="Times New Roman"/>
                <w:sz w:val="22"/>
                <w:szCs w:val="22"/>
                <w:lang w:val="uk-UA"/>
              </w:rPr>
              <w:t>847897,51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Pr="00E72F72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E72F72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55A59" w:rsidRPr="00E72F72" w:rsidRDefault="00B55A59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5F035E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FE7740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4D4E8B" w:rsidRPr="00E72F72">
        <w:rPr>
          <w:rFonts w:ascii="Times New Roman" w:hAnsi="Times New Roman"/>
          <w:sz w:val="28"/>
          <w:szCs w:val="28"/>
          <w:lang w:val="uk-UA"/>
        </w:rPr>
        <w:t>Сергій ОСТР</w:t>
      </w:r>
      <w:r w:rsidR="004D4E8B">
        <w:rPr>
          <w:rFonts w:ascii="Times New Roman" w:hAnsi="Times New Roman"/>
          <w:sz w:val="28"/>
          <w:szCs w:val="28"/>
          <w:lang w:val="uk-UA"/>
        </w:rPr>
        <w:t>ЕНКО</w:t>
      </w:r>
    </w:p>
    <w:sectPr w:rsidR="00097545" w:rsidRPr="00B96DF4" w:rsidSect="00FE7740">
      <w:footnotePr>
        <w:pos w:val="beneathText"/>
      </w:footnotePr>
      <w:pgSz w:w="11905" w:h="16837"/>
      <w:pgMar w:top="284" w:right="1273" w:bottom="28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86EA0"/>
    <w:rsid w:val="00086EE9"/>
    <w:rsid w:val="00091F44"/>
    <w:rsid w:val="00097545"/>
    <w:rsid w:val="000A38C4"/>
    <w:rsid w:val="000A4959"/>
    <w:rsid w:val="000A780C"/>
    <w:rsid w:val="000B651D"/>
    <w:rsid w:val="000B6EDF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12F1F"/>
    <w:rsid w:val="00221557"/>
    <w:rsid w:val="0022663A"/>
    <w:rsid w:val="00231366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4601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37AB"/>
    <w:rsid w:val="002F5A81"/>
    <w:rsid w:val="0030383F"/>
    <w:rsid w:val="00311FDA"/>
    <w:rsid w:val="00321D01"/>
    <w:rsid w:val="0032760B"/>
    <w:rsid w:val="00333AAD"/>
    <w:rsid w:val="00340751"/>
    <w:rsid w:val="00346FE6"/>
    <w:rsid w:val="00364957"/>
    <w:rsid w:val="00367364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E3430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661CC"/>
    <w:rsid w:val="0047581B"/>
    <w:rsid w:val="00483966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4E8B"/>
    <w:rsid w:val="004D7C76"/>
    <w:rsid w:val="004F1D79"/>
    <w:rsid w:val="004F65F8"/>
    <w:rsid w:val="0051128E"/>
    <w:rsid w:val="0051346E"/>
    <w:rsid w:val="005174BD"/>
    <w:rsid w:val="00524E0A"/>
    <w:rsid w:val="00536632"/>
    <w:rsid w:val="005557EB"/>
    <w:rsid w:val="00555E45"/>
    <w:rsid w:val="00563415"/>
    <w:rsid w:val="0056382F"/>
    <w:rsid w:val="0057058B"/>
    <w:rsid w:val="00574BB2"/>
    <w:rsid w:val="0058033C"/>
    <w:rsid w:val="005826DA"/>
    <w:rsid w:val="005900B2"/>
    <w:rsid w:val="005B2505"/>
    <w:rsid w:val="005C0FA6"/>
    <w:rsid w:val="005C1B60"/>
    <w:rsid w:val="005C7BF4"/>
    <w:rsid w:val="005E1087"/>
    <w:rsid w:val="005E4FDA"/>
    <w:rsid w:val="005F035E"/>
    <w:rsid w:val="005F6D7B"/>
    <w:rsid w:val="005F74EA"/>
    <w:rsid w:val="00606B3A"/>
    <w:rsid w:val="006165D2"/>
    <w:rsid w:val="00616F16"/>
    <w:rsid w:val="00617EA7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96011"/>
    <w:rsid w:val="006B7D31"/>
    <w:rsid w:val="006C4F86"/>
    <w:rsid w:val="006C70DE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2E5"/>
    <w:rsid w:val="00723466"/>
    <w:rsid w:val="0072471E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2073"/>
    <w:rsid w:val="00797D3E"/>
    <w:rsid w:val="007A236D"/>
    <w:rsid w:val="007B726C"/>
    <w:rsid w:val="007D4B07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05DD"/>
    <w:rsid w:val="00905BBB"/>
    <w:rsid w:val="00906A22"/>
    <w:rsid w:val="00906DBA"/>
    <w:rsid w:val="00915104"/>
    <w:rsid w:val="009232A5"/>
    <w:rsid w:val="00926C7B"/>
    <w:rsid w:val="00933584"/>
    <w:rsid w:val="00952FF5"/>
    <w:rsid w:val="00960194"/>
    <w:rsid w:val="009671C6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C67D7"/>
    <w:rsid w:val="009D6200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AE7CEE"/>
    <w:rsid w:val="00AF17EB"/>
    <w:rsid w:val="00B00C8E"/>
    <w:rsid w:val="00B01CB2"/>
    <w:rsid w:val="00B12673"/>
    <w:rsid w:val="00B13C49"/>
    <w:rsid w:val="00B221A8"/>
    <w:rsid w:val="00B2388B"/>
    <w:rsid w:val="00B55A59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272E"/>
    <w:rsid w:val="00C03868"/>
    <w:rsid w:val="00C03D15"/>
    <w:rsid w:val="00C1025C"/>
    <w:rsid w:val="00C10CFC"/>
    <w:rsid w:val="00C17411"/>
    <w:rsid w:val="00C17849"/>
    <w:rsid w:val="00C2259D"/>
    <w:rsid w:val="00C32C61"/>
    <w:rsid w:val="00C377D0"/>
    <w:rsid w:val="00C40DFC"/>
    <w:rsid w:val="00C416A7"/>
    <w:rsid w:val="00C42380"/>
    <w:rsid w:val="00C43B01"/>
    <w:rsid w:val="00C45270"/>
    <w:rsid w:val="00C51940"/>
    <w:rsid w:val="00C52EA9"/>
    <w:rsid w:val="00C62ECB"/>
    <w:rsid w:val="00C637D6"/>
    <w:rsid w:val="00C70A17"/>
    <w:rsid w:val="00C749AD"/>
    <w:rsid w:val="00C920DA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4C9B"/>
    <w:rsid w:val="00CC61E1"/>
    <w:rsid w:val="00CD60ED"/>
    <w:rsid w:val="00CD7BF2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66F09"/>
    <w:rsid w:val="00D70405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27D8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31607"/>
    <w:rsid w:val="00E41973"/>
    <w:rsid w:val="00E4304E"/>
    <w:rsid w:val="00E45C94"/>
    <w:rsid w:val="00E56040"/>
    <w:rsid w:val="00E56257"/>
    <w:rsid w:val="00E66C1C"/>
    <w:rsid w:val="00E70E7B"/>
    <w:rsid w:val="00E72F72"/>
    <w:rsid w:val="00E82969"/>
    <w:rsid w:val="00E87100"/>
    <w:rsid w:val="00EA2430"/>
    <w:rsid w:val="00EA3AEA"/>
    <w:rsid w:val="00EA54AB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51D13"/>
    <w:rsid w:val="00F65E6B"/>
    <w:rsid w:val="00F70D78"/>
    <w:rsid w:val="00F724E6"/>
    <w:rsid w:val="00F72F28"/>
    <w:rsid w:val="00F7466E"/>
    <w:rsid w:val="00F8439C"/>
    <w:rsid w:val="00F852F2"/>
    <w:rsid w:val="00F95503"/>
    <w:rsid w:val="00FA2387"/>
    <w:rsid w:val="00FC2323"/>
    <w:rsid w:val="00FC2AC8"/>
    <w:rsid w:val="00FC6BB4"/>
    <w:rsid w:val="00FD37EC"/>
    <w:rsid w:val="00FD4646"/>
    <w:rsid w:val="00FE33BE"/>
    <w:rsid w:val="00FE737F"/>
    <w:rsid w:val="00FE7740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8A71-F184-4FA4-89ED-EE85E6DE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32</cp:revision>
  <cp:lastPrinted>2023-09-21T05:41:00Z</cp:lastPrinted>
  <dcterms:created xsi:type="dcterms:W3CDTF">2021-10-11T13:35:00Z</dcterms:created>
  <dcterms:modified xsi:type="dcterms:W3CDTF">2023-09-25T11:34:00Z</dcterms:modified>
</cp:coreProperties>
</file>